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9B" w:rsidRDefault="00E54A9B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182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A9B" w:rsidRDefault="00E54A9B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363C6" w:rsidRP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4363C6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363C6">
        <w:rPr>
          <w:rFonts w:ascii="Times New Roman" w:hAnsi="Times New Roman" w:cs="Times New Roman"/>
          <w:sz w:val="28"/>
          <w:szCs w:val="28"/>
        </w:rPr>
        <w:t>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Туймазинский район</w:t>
      </w:r>
    </w:p>
    <w:p w:rsidR="004363C6" w:rsidRP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4363C6" w:rsidRDefault="004363C6" w:rsidP="00655E61">
      <w:pPr>
        <w:jc w:val="center"/>
        <w:rPr>
          <w:rFonts w:ascii="Times New Roman" w:hAnsi="Times New Roman"/>
          <w:sz w:val="24"/>
          <w:szCs w:val="24"/>
        </w:rPr>
      </w:pPr>
    </w:p>
    <w:p w:rsidR="004363C6" w:rsidRDefault="004363C6" w:rsidP="00655E61">
      <w:pPr>
        <w:jc w:val="center"/>
        <w:rPr>
          <w:rFonts w:ascii="Times New Roman" w:hAnsi="Times New Roman"/>
          <w:sz w:val="24"/>
          <w:szCs w:val="24"/>
        </w:rPr>
      </w:pPr>
    </w:p>
    <w:p w:rsidR="00655E61" w:rsidRPr="004363C6" w:rsidRDefault="001826AB" w:rsidP="00655E6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328 от 23.04.2014г.                </w:t>
      </w:r>
      <w:r w:rsidR="00655E61" w:rsidRPr="004363C6">
        <w:rPr>
          <w:rFonts w:ascii="Times New Roman" w:hAnsi="Times New Roman"/>
          <w:sz w:val="28"/>
          <w:szCs w:val="28"/>
        </w:rPr>
        <w:t>РЕШЕНИЕ</w:t>
      </w:r>
    </w:p>
    <w:p w:rsidR="00655E61" w:rsidRPr="001826AB" w:rsidRDefault="00655E61" w:rsidP="004363C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3C6" w:rsidRPr="001826AB" w:rsidRDefault="00655E61" w:rsidP="004363C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6AB">
        <w:rPr>
          <w:rFonts w:ascii="Times New Roman" w:hAnsi="Times New Roman" w:cs="Times New Roman"/>
          <w:b/>
          <w:sz w:val="28"/>
          <w:szCs w:val="28"/>
        </w:rPr>
        <w:t>Об утверждении плана мероприятий по МУП «</w:t>
      </w:r>
      <w:proofErr w:type="spellStart"/>
      <w:r w:rsidRPr="001826AB">
        <w:rPr>
          <w:rFonts w:ascii="Times New Roman" w:hAnsi="Times New Roman" w:cs="Times New Roman"/>
          <w:b/>
          <w:sz w:val="28"/>
          <w:szCs w:val="28"/>
        </w:rPr>
        <w:t>ЦПКи</w:t>
      </w:r>
      <w:proofErr w:type="spellEnd"/>
      <w:proofErr w:type="gramStart"/>
      <w:r w:rsidRPr="001826AB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1826AB">
        <w:rPr>
          <w:rFonts w:ascii="Times New Roman" w:hAnsi="Times New Roman" w:cs="Times New Roman"/>
          <w:b/>
          <w:sz w:val="28"/>
          <w:szCs w:val="28"/>
        </w:rPr>
        <w:t>» городского поселения город Туймазы муниципального района  Туймазинский район Республики Башкортостан и закреплении за  предприятиями  и учреждениями аттракционов и земельных участков</w:t>
      </w:r>
    </w:p>
    <w:p w:rsidR="00655E61" w:rsidRPr="001826AB" w:rsidRDefault="00655E61" w:rsidP="004363C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6AB">
        <w:rPr>
          <w:rFonts w:ascii="Times New Roman" w:hAnsi="Times New Roman" w:cs="Times New Roman"/>
          <w:b/>
          <w:sz w:val="28"/>
          <w:szCs w:val="28"/>
        </w:rPr>
        <w:t>в центральном парке культуры и отдыха</w:t>
      </w:r>
    </w:p>
    <w:p w:rsidR="004363C6" w:rsidRP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55E61" w:rsidRPr="004363C6" w:rsidRDefault="00655E61" w:rsidP="00655E61">
      <w:pPr>
        <w:jc w:val="both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     Заслушав и обсудив информацию директора МУП «ЦПКиО», Совет городского поселения город Туймазы муниципального района Туймазинский район Республики Башкортостан</w:t>
      </w:r>
    </w:p>
    <w:p w:rsidR="00655E61" w:rsidRPr="004363C6" w:rsidRDefault="00655E61" w:rsidP="00655E61">
      <w:pPr>
        <w:jc w:val="center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>РЕШИЛ:</w:t>
      </w:r>
    </w:p>
    <w:p w:rsidR="00655E61" w:rsidRPr="004363C6" w:rsidRDefault="00655E61" w:rsidP="00655E61">
      <w:pPr>
        <w:jc w:val="both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>1. Утвердить план мероприятий по МУП «ЦПКиО» городского поселения город Туймазы муниципального района Туймазинский район Республики Башкортостан (Приложение №1); список закрепленных аттракционов МУП «ЦПКиО» за предприятиями, организациями и учреждениями на 2014 год (Приложение №2); список закрепленных участков МУП «ЦПКиО» за предприятиями, организациями и учреждениями г</w:t>
      </w:r>
      <w:proofErr w:type="gramStart"/>
      <w:r w:rsidRPr="004363C6">
        <w:rPr>
          <w:rFonts w:ascii="Times New Roman" w:hAnsi="Times New Roman"/>
          <w:sz w:val="28"/>
          <w:szCs w:val="28"/>
        </w:rPr>
        <w:t>.Т</w:t>
      </w:r>
      <w:proofErr w:type="gramEnd"/>
      <w:r w:rsidRPr="004363C6">
        <w:rPr>
          <w:rFonts w:ascii="Times New Roman" w:hAnsi="Times New Roman"/>
          <w:sz w:val="28"/>
          <w:szCs w:val="28"/>
        </w:rPr>
        <w:t>уймазы на 2014 год (Приложение №3).</w:t>
      </w:r>
    </w:p>
    <w:p w:rsidR="00655E61" w:rsidRPr="004363C6" w:rsidRDefault="00655E61" w:rsidP="00655E61">
      <w:pPr>
        <w:jc w:val="both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>2. Рекомендовать  руководителям предприятий, учреждений, организаций принять данное закрепление к исполнению.</w:t>
      </w:r>
    </w:p>
    <w:p w:rsidR="00655E61" w:rsidRPr="004363C6" w:rsidRDefault="00655E61" w:rsidP="00655E61">
      <w:pPr>
        <w:spacing w:after="0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3.   </w:t>
      </w:r>
      <w:proofErr w:type="gramStart"/>
      <w:r w:rsidRPr="004363C6">
        <w:rPr>
          <w:rFonts w:ascii="Times New Roman" w:hAnsi="Times New Roman"/>
          <w:sz w:val="28"/>
          <w:szCs w:val="28"/>
        </w:rPr>
        <w:t>Контроль, за</w:t>
      </w:r>
      <w:proofErr w:type="gramEnd"/>
      <w:r w:rsidRPr="004363C6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использованию земель и природных ресурсов, экологии и чрезвычайным ситуациям (Булатов Р.М.)</w:t>
      </w:r>
    </w:p>
    <w:p w:rsidR="00655E61" w:rsidRPr="004363C6" w:rsidRDefault="00655E61" w:rsidP="00655E61">
      <w:pPr>
        <w:spacing w:after="0"/>
        <w:rPr>
          <w:rFonts w:ascii="Times New Roman" w:hAnsi="Times New Roman"/>
          <w:sz w:val="28"/>
          <w:szCs w:val="28"/>
        </w:rPr>
      </w:pPr>
    </w:p>
    <w:p w:rsidR="00655E61" w:rsidRPr="004363C6" w:rsidRDefault="00655E61" w:rsidP="00655E61">
      <w:pPr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    </w:t>
      </w:r>
    </w:p>
    <w:p w:rsidR="00655E61" w:rsidRPr="004363C6" w:rsidRDefault="00655E61" w:rsidP="00655E61">
      <w:pPr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Председатель Совета                                                                                                        городского поселения город Туймазы                                                                                 муниципального района Туймазинский район                                                                  Республики Башкортостан                                                             </w:t>
      </w:r>
      <w:proofErr w:type="spellStart"/>
      <w:r w:rsidRPr="004363C6">
        <w:rPr>
          <w:rFonts w:ascii="Times New Roman" w:hAnsi="Times New Roman"/>
          <w:sz w:val="28"/>
          <w:szCs w:val="28"/>
        </w:rPr>
        <w:t>Ф.Ш.Терегулов</w:t>
      </w:r>
      <w:proofErr w:type="spellEnd"/>
      <w:r w:rsidRPr="004363C6">
        <w:rPr>
          <w:rFonts w:ascii="Times New Roman" w:hAnsi="Times New Roman"/>
          <w:sz w:val="28"/>
          <w:szCs w:val="28"/>
        </w:rPr>
        <w:t xml:space="preserve">    </w:t>
      </w: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AF1561" w:rsidP="00655E61">
      <w:pPr>
        <w:pStyle w:val="1"/>
      </w:pPr>
      <w:r>
        <w:t xml:space="preserve">  </w:t>
      </w:r>
      <w:r w:rsidR="00655E61">
        <w:t xml:space="preserve">                                                     </w:t>
      </w:r>
      <w:r w:rsidR="00655E61">
        <w:rPr>
          <w:sz w:val="22"/>
        </w:rPr>
        <w:t>Приложение №1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К  решению  Совета городского поселения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город Туймазы муниципального района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Туймазинский район РБ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</w:t>
      </w:r>
      <w:r w:rsidR="001826AB">
        <w:rPr>
          <w:rFonts w:ascii="Times New Roman" w:hAnsi="Times New Roman" w:cs="Times New Roman"/>
          <w:i w:val="0"/>
          <w:sz w:val="22"/>
          <w:szCs w:val="22"/>
        </w:rPr>
        <w:t xml:space="preserve">               № 328  от  23 апреля 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2014 г.</w:t>
      </w:r>
    </w:p>
    <w:p w:rsidR="00655E61" w:rsidRDefault="00655E61" w:rsidP="00655E61">
      <w:pPr>
        <w:pStyle w:val="a4"/>
        <w:rPr>
          <w:sz w:val="24"/>
        </w:rPr>
      </w:pPr>
      <w:r>
        <w:t xml:space="preserve">                  </w:t>
      </w:r>
      <w:r>
        <w:rPr>
          <w:sz w:val="24"/>
        </w:rPr>
        <w:t xml:space="preserve">                                                  </w:t>
      </w:r>
    </w:p>
    <w:p w:rsidR="00655E61" w:rsidRDefault="00655E61" w:rsidP="00655E61">
      <w:pPr>
        <w:pStyle w:val="1"/>
      </w:pPr>
    </w:p>
    <w:p w:rsidR="00655E61" w:rsidRDefault="00655E61" w:rsidP="00655E61">
      <w:pPr>
        <w:pStyle w:val="1"/>
        <w:jc w:val="center"/>
        <w:rPr>
          <w:b/>
          <w:bCs/>
        </w:rPr>
      </w:pPr>
      <w:r>
        <w:rPr>
          <w:b/>
          <w:bCs/>
        </w:rPr>
        <w:t>Список</w:t>
      </w:r>
    </w:p>
    <w:p w:rsidR="00655E61" w:rsidRDefault="00655E61" w:rsidP="00655E61">
      <w:pPr>
        <w:pStyle w:val="1"/>
        <w:jc w:val="center"/>
        <w:rPr>
          <w:bCs/>
        </w:rPr>
      </w:pPr>
      <w:r>
        <w:rPr>
          <w:bCs/>
        </w:rPr>
        <w:t>закреплённых аттракционов МУП «ЦПК и</w:t>
      </w:r>
      <w:proofErr w:type="gramStart"/>
      <w:r>
        <w:rPr>
          <w:bCs/>
        </w:rPr>
        <w:t xml:space="preserve"> О</w:t>
      </w:r>
      <w:proofErr w:type="gramEnd"/>
      <w:r>
        <w:rPr>
          <w:bCs/>
        </w:rPr>
        <w:t>» за предприятиями, организациями и учреждениями г. Туймазы на 2014 год</w:t>
      </w:r>
    </w:p>
    <w:p w:rsidR="00655E61" w:rsidRDefault="00655E61" w:rsidP="00655E61">
      <w:pPr>
        <w:pStyle w:val="1"/>
        <w:jc w:val="center"/>
      </w:pPr>
      <w:r>
        <w:rPr>
          <w:bCs/>
        </w:rPr>
        <w:t>по согласованию.</w:t>
      </w:r>
    </w:p>
    <w:p w:rsidR="00655E61" w:rsidRDefault="00655E61" w:rsidP="00655E61">
      <w:pPr>
        <w:pStyle w:val="1"/>
      </w:pPr>
    </w:p>
    <w:p w:rsidR="00655E61" w:rsidRDefault="00655E61" w:rsidP="00655E6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8"/>
        <w:gridCol w:w="5863"/>
      </w:tblGrid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аттракциона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предприятий, организаций и учреждений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«Колесо обозрения»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Уралтехнострой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ТуймазыХиммаш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«Вихрь»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«ТЗА»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«Вертолёт» с иллюминацией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«ТЗГО</w:t>
            </w:r>
            <w:r w:rsidR="00E54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Start"/>
            <w:r w:rsidR="00E54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«Колокольчик»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ООО «Железобетон»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«Юнга»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Аттракцион «Бассейн с лодочками»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Туймазыводоканал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pStyle w:val="1"/>
        <w:suppressAutoHyphens/>
        <w:rPr>
          <w:rFonts w:eastAsiaTheme="minorEastAsia" w:cstheme="minorBidi"/>
          <w:sz w:val="24"/>
        </w:rPr>
      </w:pPr>
    </w:p>
    <w:p w:rsidR="00655E61" w:rsidRDefault="00655E61" w:rsidP="00655E61"/>
    <w:p w:rsidR="00AF1561" w:rsidRDefault="00AF1561" w:rsidP="00655E61"/>
    <w:p w:rsidR="00AF1561" w:rsidRDefault="00AF1561" w:rsidP="00655E61"/>
    <w:p w:rsidR="00AF1561" w:rsidRPr="00655E61" w:rsidRDefault="00AF1561" w:rsidP="00655E61"/>
    <w:p w:rsidR="00655E61" w:rsidRDefault="00655E61" w:rsidP="00655E61">
      <w:pPr>
        <w:pStyle w:val="1"/>
        <w:suppressAutoHyphens/>
        <w:rPr>
          <w:rFonts w:eastAsiaTheme="minorEastAsia" w:cstheme="minorBidi"/>
          <w:sz w:val="24"/>
        </w:rPr>
      </w:pPr>
    </w:p>
    <w:p w:rsidR="00655E61" w:rsidRDefault="00655E61" w:rsidP="00655E61">
      <w:pPr>
        <w:pStyle w:val="1"/>
        <w:suppressAutoHyphens/>
      </w:pPr>
      <w:r>
        <w:rPr>
          <w:sz w:val="22"/>
        </w:rPr>
        <w:t xml:space="preserve">                                                                       Приложение №</w:t>
      </w:r>
      <w:r>
        <w:t xml:space="preserve"> 2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к решению  Совета городского поселения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город Туймазы муниципального района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Туймазинский район РБ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</w:t>
      </w:r>
      <w:r w:rsidR="001826AB"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№ 328  от  23 апреля 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2014 г.</w:t>
      </w:r>
    </w:p>
    <w:p w:rsidR="00655E61" w:rsidRPr="00655E61" w:rsidRDefault="00655E61" w:rsidP="00655E61">
      <w:pPr>
        <w:pStyle w:val="a6"/>
        <w:jc w:val="both"/>
        <w:rPr>
          <w:szCs w:val="28"/>
        </w:rPr>
      </w:pPr>
      <w:r w:rsidRPr="00655E61">
        <w:rPr>
          <w:b w:val="0"/>
          <w:bCs w:val="0"/>
          <w:szCs w:val="28"/>
        </w:rPr>
        <w:t xml:space="preserve">                                                                          </w:t>
      </w:r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55E61">
        <w:rPr>
          <w:rFonts w:ascii="Times New Roman" w:hAnsi="Times New Roman" w:cs="Times New Roman"/>
          <w:sz w:val="28"/>
          <w:szCs w:val="28"/>
        </w:rPr>
        <w:t>ПЛАН</w:t>
      </w:r>
      <w:r w:rsidRPr="00655E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5E61">
        <w:rPr>
          <w:rFonts w:ascii="Times New Roman" w:hAnsi="Times New Roman" w:cs="Times New Roman"/>
          <w:sz w:val="28"/>
          <w:szCs w:val="28"/>
        </w:rPr>
        <w:t xml:space="preserve">МЕРОПРИЯТИЙ </w:t>
      </w:r>
      <w:proofErr w:type="gramStart"/>
      <w:r w:rsidRPr="00655E6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5E61">
        <w:rPr>
          <w:rFonts w:ascii="Times New Roman" w:hAnsi="Times New Roman" w:cs="Times New Roman"/>
          <w:bCs/>
          <w:sz w:val="28"/>
          <w:szCs w:val="28"/>
        </w:rPr>
        <w:t>МУП «ЦПКиО» ГОРОДСКОГО ПОСЕЛЕНИЯ ГОРОДА ТУЙМАЗЫ МУНИЦИПАЛЬНОГО РАЙОНА ТУЙМАЗИНСКИЙ РАЙОН РЕСПУБЛИКИ БАШКОРТОСТАН</w:t>
      </w:r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(по согласованию)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5E6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655E61" w:rsidRDefault="00655E61" w:rsidP="00655E61">
      <w:pPr>
        <w:jc w:val="center"/>
        <w:rPr>
          <w:sz w:val="28"/>
        </w:rPr>
      </w:pPr>
    </w:p>
    <w:tbl>
      <w:tblPr>
        <w:tblW w:w="10065" w:type="dxa"/>
        <w:tblInd w:w="-318" w:type="dxa"/>
        <w:tblLayout w:type="fixed"/>
        <w:tblLook w:val="04A0"/>
      </w:tblPr>
      <w:tblGrid>
        <w:gridCol w:w="426"/>
        <w:gridCol w:w="4678"/>
        <w:gridCol w:w="2268"/>
        <w:gridCol w:w="2693"/>
      </w:tblGrid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 xml:space="preserve">№   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Сроки исполнения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Ответственные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pStyle w:val="21"/>
              <w:snapToGrid w:val="0"/>
              <w:jc w:val="left"/>
              <w:rPr>
                <w:sz w:val="24"/>
              </w:rPr>
            </w:pPr>
            <w:r w:rsidRPr="00655E61">
              <w:rPr>
                <w:sz w:val="24"/>
              </w:rPr>
              <w:t xml:space="preserve">Аттракцион «Колесо обозрения»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   установить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двигатели (2шт);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ремонт операторской будки;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подтянуть болтовые соединения;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устранить стук редуктора;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замена резиновых втулок;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ремонт входной калитки;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замена ремней-6 </w:t>
            </w:r>
            <w:proofErr w:type="spellStart"/>
            <w:proofErr w:type="gramStart"/>
            <w:r w:rsidRPr="00655E6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655E61">
              <w:rPr>
                <w:rFonts w:ascii="Times New Roman" w:hAnsi="Times New Roman" w:cs="Times New Roman"/>
              </w:rPr>
              <w:t>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До 30 апреля </w:t>
            </w:r>
            <w:r w:rsidR="00655E61" w:rsidRPr="00655E61">
              <w:rPr>
                <w:rFonts w:ascii="Times New Roman" w:hAnsi="Times New Roman" w:cs="Times New Roman"/>
              </w:rPr>
              <w:t>2014г.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Уралтехнастрой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Туймазы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химмаш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</w:p>
          <w:p w:rsidR="00655E61" w:rsidRPr="00655E61" w:rsidRDefault="00655E6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Аттракцион «Вихрь»:                            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 -установка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двигателей;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отрегулировать разгонную муфту;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замена ремней безопасности;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подтянуть болты крепления;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-замена резиновых втулок;</w:t>
            </w:r>
          </w:p>
          <w:p w:rsidR="00655E61" w:rsidRPr="00655E61" w:rsidRDefault="00655E6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До </w:t>
            </w:r>
            <w:r w:rsidR="000C1309">
              <w:rPr>
                <w:rFonts w:ascii="Times New Roman" w:hAnsi="Times New Roman" w:cs="Times New Roman"/>
              </w:rPr>
              <w:t>3</w:t>
            </w:r>
            <w:r w:rsidRPr="00655E61">
              <w:rPr>
                <w:rFonts w:ascii="Times New Roman" w:hAnsi="Times New Roman" w:cs="Times New Roman"/>
              </w:rPr>
              <w:t>0 апреля 2014г.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«ТЗА»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Аттракцион «Вертолеты»: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- установка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двигателей и посадочных    кабин;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- проверить исправность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проводки;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проверить и устранить неисправности работы гидравлики;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>- устранить течь масла (замена сальников);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-замена силового кабеля;</w:t>
            </w:r>
          </w:p>
          <w:p w:rsidR="00655E61" w:rsidRPr="00655E61" w:rsidRDefault="00655E6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 xml:space="preserve">До </w:t>
            </w:r>
            <w:r w:rsidR="000C1309">
              <w:rPr>
                <w:rFonts w:ascii="Times New Roman" w:hAnsi="Times New Roman" w:cs="Times New Roman"/>
              </w:rPr>
              <w:t>3</w:t>
            </w:r>
            <w:r w:rsidRPr="00655E61">
              <w:rPr>
                <w:rFonts w:ascii="Times New Roman" w:hAnsi="Times New Roman" w:cs="Times New Roman"/>
              </w:rPr>
              <w:t>0 апреля 2014г.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ТЗГОиА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8732DD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655E61" w:rsidRPr="00655E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Аттракцион «Юнга»                                                  - установить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. двигатель; 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замена силового кабеля;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установить предупредительный звуковой сигнал;</w:t>
            </w:r>
          </w:p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3</w:t>
            </w:r>
            <w:r w:rsidR="00655E61" w:rsidRPr="00655E61">
              <w:rPr>
                <w:rFonts w:ascii="Times New Roman" w:hAnsi="Times New Roman" w:cs="Times New Roman"/>
              </w:rPr>
              <w:t>0 апреля 2014г.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8732DD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5E61" w:rsidRPr="00655E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Аттракцион «Колокольчик»                                                   - установить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. двигатель;  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установить предупредительный звуковой сигнал;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-установить тормозной механизм</w:t>
            </w:r>
          </w:p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3</w:t>
            </w:r>
            <w:r w:rsidR="00655E61" w:rsidRPr="00655E61">
              <w:rPr>
                <w:rFonts w:ascii="Times New Roman" w:hAnsi="Times New Roman" w:cs="Times New Roman"/>
              </w:rPr>
              <w:t>0 апреля 2014г.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ООО «Железобетон»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8732DD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Аттракцион «Бассейн с лодочками»: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техническое обслуживание;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наполнение водой бассейна;</w:t>
            </w:r>
          </w:p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3</w:t>
            </w:r>
            <w:r w:rsidR="00655E61" w:rsidRPr="00655E61">
              <w:rPr>
                <w:rFonts w:ascii="Times New Roman" w:hAnsi="Times New Roman" w:cs="Times New Roman"/>
              </w:rPr>
              <w:t>0 апреля 2014г.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Туймазыводоканал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</w:p>
        </w:tc>
      </w:tr>
    </w:tbl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655E61" w:rsidRPr="000C1309" w:rsidRDefault="00655E61" w:rsidP="00655E61">
      <w:pPr>
        <w:jc w:val="both"/>
        <w:rPr>
          <w:rFonts w:ascii="Times New Roman" w:hAnsi="Times New Roman" w:cs="Times New Roman"/>
        </w:rPr>
      </w:pPr>
      <w:r>
        <w:rPr>
          <w:sz w:val="28"/>
        </w:rPr>
        <w:t xml:space="preserve">                                                                       </w:t>
      </w:r>
      <w:r w:rsidRPr="000C1309">
        <w:rPr>
          <w:rFonts w:ascii="Times New Roman" w:hAnsi="Times New Roman" w:cs="Times New Roman"/>
        </w:rPr>
        <w:t>Приложение №3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sz w:val="22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i w:val="0"/>
          <w:sz w:val="22"/>
          <w:szCs w:val="22"/>
        </w:rPr>
        <w:t>к решению Совета</w:t>
      </w:r>
    </w:p>
    <w:p w:rsidR="00655E61" w:rsidRDefault="00655E61" w:rsidP="00655E61">
      <w:pPr>
        <w:pStyle w:val="a4"/>
        <w:rPr>
          <w:sz w:val="24"/>
        </w:rPr>
      </w:pPr>
      <w:r>
        <w:t xml:space="preserve">                  </w:t>
      </w:r>
      <w:r>
        <w:rPr>
          <w:sz w:val="24"/>
        </w:rPr>
        <w:t xml:space="preserve">                                                      городского поселения</w:t>
      </w:r>
    </w:p>
    <w:p w:rsidR="00655E61" w:rsidRDefault="00655E61" w:rsidP="00655E61">
      <w:pPr>
        <w:pStyle w:val="a4"/>
        <w:rPr>
          <w:sz w:val="24"/>
        </w:rPr>
      </w:pPr>
      <w:r>
        <w:rPr>
          <w:sz w:val="24"/>
        </w:rPr>
        <w:t xml:space="preserve">                                                                           г. Туймазы муниципального района </w:t>
      </w:r>
    </w:p>
    <w:p w:rsidR="00655E61" w:rsidRDefault="00655E61" w:rsidP="00655E61">
      <w:pPr>
        <w:pStyle w:val="a4"/>
        <w:rPr>
          <w:sz w:val="24"/>
        </w:rPr>
      </w:pPr>
      <w:r>
        <w:rPr>
          <w:sz w:val="24"/>
        </w:rPr>
        <w:t xml:space="preserve">                                                                           Туймазинский район РБ</w:t>
      </w:r>
    </w:p>
    <w:p w:rsidR="00655E61" w:rsidRDefault="00655E61" w:rsidP="00655E61">
      <w:pPr>
        <w:pStyle w:val="a4"/>
        <w:rPr>
          <w:sz w:val="24"/>
        </w:rPr>
      </w:pPr>
      <w:r>
        <w:rPr>
          <w:sz w:val="24"/>
        </w:rPr>
        <w:t xml:space="preserve">                                                  </w:t>
      </w:r>
      <w:r w:rsidR="001826AB">
        <w:rPr>
          <w:sz w:val="24"/>
        </w:rPr>
        <w:t xml:space="preserve">                         № 328 от   23 апреля </w:t>
      </w:r>
      <w:r>
        <w:rPr>
          <w:sz w:val="24"/>
        </w:rPr>
        <w:t>2014г.</w:t>
      </w:r>
    </w:p>
    <w:p w:rsidR="00655E61" w:rsidRDefault="00655E61" w:rsidP="00655E61"/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55E61">
        <w:rPr>
          <w:rFonts w:ascii="Times New Roman" w:hAnsi="Times New Roman" w:cs="Times New Roman"/>
          <w:sz w:val="28"/>
          <w:szCs w:val="28"/>
        </w:rPr>
        <w:t>Список</w:t>
      </w:r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bCs/>
          <w:sz w:val="28"/>
        </w:rPr>
      </w:pPr>
      <w:r w:rsidRPr="00655E61">
        <w:rPr>
          <w:rFonts w:ascii="Times New Roman" w:hAnsi="Times New Roman" w:cs="Times New Roman"/>
          <w:bCs/>
          <w:sz w:val="28"/>
        </w:rPr>
        <w:t xml:space="preserve">Закрепленных участков МУП «ЦПКиО» за предприятиями, организациями и учреждениями </w:t>
      </w:r>
      <w:proofErr w:type="gramStart"/>
      <w:r w:rsidRPr="00655E61">
        <w:rPr>
          <w:rFonts w:ascii="Times New Roman" w:hAnsi="Times New Roman" w:cs="Times New Roman"/>
          <w:bCs/>
          <w:sz w:val="28"/>
        </w:rPr>
        <w:t>г</w:t>
      </w:r>
      <w:proofErr w:type="gramEnd"/>
      <w:r w:rsidRPr="00655E61">
        <w:rPr>
          <w:rFonts w:ascii="Times New Roman" w:hAnsi="Times New Roman" w:cs="Times New Roman"/>
          <w:bCs/>
          <w:sz w:val="28"/>
        </w:rPr>
        <w:t>. Туймазы на 2014 год</w:t>
      </w:r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(</w:t>
      </w:r>
      <w:r w:rsidRPr="00655E61">
        <w:rPr>
          <w:rFonts w:ascii="Times New Roman" w:hAnsi="Times New Roman" w:cs="Times New Roman"/>
          <w:bCs/>
          <w:sz w:val="28"/>
        </w:rPr>
        <w:t>по согласованию</w:t>
      </w:r>
      <w:r>
        <w:rPr>
          <w:rFonts w:ascii="Times New Roman" w:hAnsi="Times New Roman" w:cs="Times New Roman"/>
          <w:bCs/>
          <w:sz w:val="28"/>
        </w:rPr>
        <w:t>)</w:t>
      </w:r>
      <w:r w:rsidRPr="00655E61">
        <w:rPr>
          <w:rFonts w:ascii="Times New Roman" w:hAnsi="Times New Roman" w:cs="Times New Roman"/>
          <w:bCs/>
          <w:sz w:val="28"/>
        </w:rPr>
        <w:t>.</w:t>
      </w:r>
    </w:p>
    <w:p w:rsidR="00655E61" w:rsidRPr="00655E61" w:rsidRDefault="00655E61" w:rsidP="00655E61">
      <w:pPr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8"/>
        <w:gridCol w:w="8353"/>
      </w:tblGrid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участка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Наименование предприятий, организаций и учреждений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-Туймазинский филиал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Ростгосстрах-Аккорд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Туймазинские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тепловые сети»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Туймазинские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городские электрические сети»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-Управление образования администрации  муниципального района Туймазинский район РБ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Туймазыводоканал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ГАО СПО «Туймазинский индустриальный техникум»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Фил</w:t>
            </w:r>
            <w:r>
              <w:rPr>
                <w:rFonts w:ascii="Times New Roman" w:hAnsi="Times New Roman" w:cs="Times New Roman"/>
              </w:rPr>
              <w:t>иал ОАО «Газпром распределение Уфа»     в г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уймазы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ГАО СПО Туймазинский государственный Юридический колледж                                                                           - ОВД по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Туймазинскому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району и </w:t>
            </w:r>
            <w:proofErr w:type="gramStart"/>
            <w:r w:rsidRPr="00655E61">
              <w:rPr>
                <w:rFonts w:ascii="Times New Roman" w:hAnsi="Times New Roman" w:cs="Times New Roman"/>
              </w:rPr>
              <w:t>г</w:t>
            </w:r>
            <w:proofErr w:type="gramEnd"/>
            <w:r w:rsidRPr="00655E61">
              <w:rPr>
                <w:rFonts w:ascii="Times New Roman" w:hAnsi="Times New Roman" w:cs="Times New Roman"/>
              </w:rPr>
              <w:t>. Туймазы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 ГАОУ  СПО РБ «Туймазинский медицинский колледж»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61" w:rsidRPr="00655E61" w:rsidRDefault="00873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 -ОАО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ТЗГОиА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АТП  - филиал ГУП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Башавтотранс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РБ       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>- ГАО</w:t>
            </w:r>
            <w:r>
              <w:rPr>
                <w:rFonts w:ascii="Times New Roman" w:hAnsi="Times New Roman" w:cs="Times New Roman"/>
              </w:rPr>
              <w:t xml:space="preserve">У </w:t>
            </w:r>
            <w:r w:rsidRPr="00655E61">
              <w:rPr>
                <w:rFonts w:ascii="Times New Roman" w:hAnsi="Times New Roman" w:cs="Times New Roman"/>
              </w:rPr>
              <w:t xml:space="preserve"> СПО «Туймазинский индустриальный техникум»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ГБУЗ  РБ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Туймазинская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ОАО «ТЗА»               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 - Туймазинский МУЭС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Западное отделение филиала ОАО АНК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Башнефть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Башнефть-Башкирнефтепродукт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Уралтехностро</w:t>
            </w:r>
            <w:proofErr w:type="gramStart"/>
            <w:r w:rsidRPr="00655E61">
              <w:rPr>
                <w:rFonts w:ascii="Times New Roman" w:hAnsi="Times New Roman" w:cs="Times New Roman"/>
              </w:rPr>
              <w:t>й</w:t>
            </w:r>
            <w:proofErr w:type="spellEnd"/>
            <w:r w:rsidRPr="00655E61">
              <w:rPr>
                <w:rFonts w:ascii="Times New Roman" w:hAnsi="Times New Roman" w:cs="Times New Roman"/>
              </w:rPr>
              <w:t>-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Туймазыхиммаш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ОСП «Туймазинский </w:t>
            </w:r>
            <w:proofErr w:type="spellStart"/>
            <w:r w:rsidRPr="00655E61">
              <w:rPr>
                <w:rFonts w:ascii="Times New Roman" w:hAnsi="Times New Roman" w:cs="Times New Roman"/>
              </w:rPr>
              <w:t>почтампт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МУП «УКС» муниципального района Туймазинский район РБ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- МБУ</w:t>
            </w:r>
            <w:r w:rsidRPr="00655E61">
              <w:rPr>
                <w:rFonts w:ascii="Times New Roman" w:hAnsi="Times New Roman" w:cs="Times New Roman"/>
              </w:rPr>
              <w:t xml:space="preserve"> «Архитектура и градостроительство» муниципального района Туймазинский район РБ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ГУ «ЦЗН»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Туймазинского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района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Газоперерабатывающее производств</w:t>
            </w:r>
            <w:proofErr w:type="gramStart"/>
            <w:r w:rsidRPr="00655E61">
              <w:rPr>
                <w:rFonts w:ascii="Times New Roman" w:hAnsi="Times New Roman" w:cs="Times New Roman"/>
              </w:rPr>
              <w:t>о ООО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 НГДУ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Октябрьскнефть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МОУ ДО Д</w:t>
            </w:r>
            <w:proofErr w:type="gramStart"/>
            <w:r w:rsidRPr="00655E61">
              <w:rPr>
                <w:rFonts w:ascii="Times New Roman" w:hAnsi="Times New Roman" w:cs="Times New Roman"/>
              </w:rPr>
              <w:t>Д(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Ю)Т муниципального района Туймазинский район РБ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ГБОУ СПО «Туймазинский педагогический колледж»                                    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 w:rsidP="00873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ДРСУ ОАО 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Башкиравтодор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   - </w:t>
            </w:r>
            <w:proofErr w:type="gramStart"/>
            <w:r w:rsidRPr="00655E61">
              <w:rPr>
                <w:rFonts w:ascii="Times New Roman" w:hAnsi="Times New Roman" w:cs="Times New Roman"/>
              </w:rPr>
              <w:t>МРИ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 ФНС России № 27 по РБ                             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Стройкерамика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ГУ УПФ РФ по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Туймазинскому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району и г. Туймазы РБ</w:t>
            </w:r>
          </w:p>
        </w:tc>
      </w:tr>
      <w:tr w:rsidR="00655E61" w:rsidRPr="00655E61" w:rsidTr="00655E61">
        <w:trPr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ООО «Железобетон»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 - ООО «Мечта»</w:t>
            </w:r>
          </w:p>
        </w:tc>
      </w:tr>
    </w:tbl>
    <w:p w:rsidR="00F65DB3" w:rsidRDefault="00F65DB3"/>
    <w:sectPr w:rsidR="00F65DB3" w:rsidSect="00201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5E61"/>
    <w:rsid w:val="000C1309"/>
    <w:rsid w:val="001826AB"/>
    <w:rsid w:val="00201B36"/>
    <w:rsid w:val="004363C6"/>
    <w:rsid w:val="00450435"/>
    <w:rsid w:val="004E1D8E"/>
    <w:rsid w:val="00655E61"/>
    <w:rsid w:val="008732DD"/>
    <w:rsid w:val="00AF1561"/>
    <w:rsid w:val="00E54A9B"/>
    <w:rsid w:val="00F65DB3"/>
    <w:rsid w:val="00FA277F"/>
    <w:rsid w:val="00FB7B03"/>
    <w:rsid w:val="00FD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36"/>
  </w:style>
  <w:style w:type="paragraph" w:styleId="1">
    <w:name w:val="heading 1"/>
    <w:basedOn w:val="a"/>
    <w:next w:val="a"/>
    <w:link w:val="10"/>
    <w:qFormat/>
    <w:rsid w:val="00655E6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5E6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next w:val="a4"/>
    <w:link w:val="a5"/>
    <w:qFormat/>
    <w:rsid w:val="00655E61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655E61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6">
    <w:name w:val="Title"/>
    <w:basedOn w:val="a"/>
    <w:next w:val="a3"/>
    <w:link w:val="a7"/>
    <w:qFormat/>
    <w:rsid w:val="00655E6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7">
    <w:name w:val="Название Знак"/>
    <w:basedOn w:val="a0"/>
    <w:link w:val="a6"/>
    <w:rsid w:val="00655E6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4">
    <w:name w:val="Body Text"/>
    <w:basedOn w:val="a"/>
    <w:link w:val="a8"/>
    <w:semiHidden/>
    <w:unhideWhenUsed/>
    <w:rsid w:val="00655E6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4"/>
    <w:semiHidden/>
    <w:rsid w:val="00655E6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655E6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No Spacing"/>
    <w:uiPriority w:val="1"/>
    <w:qFormat/>
    <w:rsid w:val="00655E61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5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E71D3-EEA0-415F-88A3-62BC1F40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1304</Words>
  <Characters>7436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2014-04-15T02:58:00Z</cp:lastPrinted>
  <dcterms:created xsi:type="dcterms:W3CDTF">2014-03-31T08:29:00Z</dcterms:created>
  <dcterms:modified xsi:type="dcterms:W3CDTF">2014-04-23T09:17:00Z</dcterms:modified>
</cp:coreProperties>
</file>